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77777777"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8F6877">
        <w:rPr>
          <w:rFonts w:ascii="Times New Roman" w:hAnsi="Times New Roman"/>
          <w:iCs/>
          <w:spacing w:val="-8"/>
          <w:szCs w:val="24"/>
        </w:rPr>
        <w:t>3</w:t>
      </w:r>
      <w:r w:rsidR="00CF2E7E">
        <w:rPr>
          <w:rFonts w:ascii="Times New Roman" w:hAnsi="Times New Roman"/>
          <w:iCs/>
          <w:spacing w:val="-8"/>
          <w:szCs w:val="24"/>
        </w:rPr>
        <w:t xml:space="preserve"> m. </w:t>
      </w:r>
      <w:r w:rsidR="008F6877">
        <w:rPr>
          <w:rFonts w:ascii="Times New Roman" w:hAnsi="Times New Roman"/>
          <w:iCs/>
          <w:spacing w:val="-8"/>
          <w:szCs w:val="24"/>
        </w:rPr>
        <w:t>lapkričio</w:t>
      </w:r>
      <w:r w:rsidR="006F743C">
        <w:rPr>
          <w:rFonts w:ascii="Times New Roman" w:hAnsi="Times New Roman"/>
          <w:iCs/>
          <w:spacing w:val="-8"/>
          <w:szCs w:val="24"/>
        </w:rPr>
        <w:t xml:space="preserve"> </w:t>
      </w:r>
      <w:r w:rsidR="004C7873">
        <w:rPr>
          <w:rFonts w:ascii="Times New Roman" w:hAnsi="Times New Roman"/>
          <w:iCs/>
          <w:spacing w:val="-8"/>
          <w:szCs w:val="24"/>
        </w:rPr>
        <w:t>30</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77777777"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xml:space="preserve">, įstaigos kodas 188774637, </w:t>
      </w:r>
      <w:r w:rsidRPr="00176463">
        <w:rPr>
          <w:rFonts w:ascii="Times New Roman" w:hAnsi="Times New Roman"/>
          <w:sz w:val="24"/>
          <w:szCs w:val="24"/>
          <w:lang w:val="lt-LT"/>
        </w:rPr>
        <w:t>atstovaujama administracijos 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FF084D" w:rsidRPr="00176463">
        <w:rPr>
          <w:rFonts w:ascii="Times New Roman" w:hAnsi="Times New Roman"/>
          <w:sz w:val="24"/>
          <w:szCs w:val="24"/>
          <w:lang w:val="lt-LT"/>
        </w:rPr>
        <w:t>3</w:t>
      </w:r>
      <w:r w:rsidR="00C7364E" w:rsidRPr="00176463">
        <w:rPr>
          <w:rFonts w:ascii="Times New Roman" w:hAnsi="Times New Roman"/>
          <w:sz w:val="24"/>
          <w:szCs w:val="24"/>
          <w:lang w:val="lt-LT"/>
        </w:rPr>
        <w:t>-</w:t>
      </w:r>
      <w:r w:rsidR="00FF084D" w:rsidRPr="00176463">
        <w:rPr>
          <w:rFonts w:ascii="Times New Roman" w:hAnsi="Times New Roman"/>
          <w:sz w:val="24"/>
          <w:szCs w:val="24"/>
          <w:lang w:val="lt-LT"/>
        </w:rPr>
        <w:t>11</w:t>
      </w:r>
      <w:r w:rsidR="00C7364E" w:rsidRPr="00176463">
        <w:rPr>
          <w:rFonts w:ascii="Times New Roman" w:hAnsi="Times New Roman"/>
          <w:sz w:val="24"/>
          <w:szCs w:val="24"/>
          <w:lang w:val="lt-LT"/>
        </w:rPr>
        <w:t>-</w:t>
      </w:r>
      <w:r w:rsidR="00B1197C" w:rsidRPr="00176463">
        <w:rPr>
          <w:rFonts w:ascii="Times New Roman" w:hAnsi="Times New Roman"/>
          <w:sz w:val="24"/>
          <w:szCs w:val="24"/>
          <w:lang w:val="lt-LT"/>
        </w:rPr>
        <w:t>30</w:t>
      </w:r>
      <w:r w:rsidR="00C7364E" w:rsidRPr="00176463">
        <w:rPr>
          <w:rFonts w:ascii="Times New Roman" w:hAnsi="Times New Roman"/>
          <w:sz w:val="24"/>
          <w:szCs w:val="24"/>
          <w:lang w:val="lt-LT"/>
        </w:rPr>
        <w:t xml:space="preserve"> sprendimą Nr. </w:t>
      </w:r>
      <w:r w:rsidR="00285FF0" w:rsidRPr="00176463">
        <w:rPr>
          <w:rFonts w:ascii="Times New Roman" w:hAnsi="Times New Roman"/>
          <w:sz w:val="24"/>
          <w:szCs w:val="24"/>
          <w:lang w:val="lt-LT"/>
        </w:rPr>
        <w:t>1-</w:t>
      </w:r>
      <w:r w:rsidR="00C7364E" w:rsidRPr="00176463">
        <w:rPr>
          <w:rFonts w:ascii="Times New Roman" w:hAnsi="Times New Roman"/>
          <w:sz w:val="24"/>
          <w:szCs w:val="24"/>
          <w:lang w:val="lt-LT"/>
        </w:rPr>
        <w:t>TS-</w:t>
      </w:r>
      <w:r w:rsidR="000170E5" w:rsidRPr="00176463">
        <w:rPr>
          <w:rFonts w:ascii="Times New Roman" w:hAnsi="Times New Roman"/>
          <w:sz w:val="24"/>
          <w:szCs w:val="24"/>
          <w:lang w:val="lt-LT"/>
        </w:rPr>
        <w:t xml:space="preserve"> </w:t>
      </w:r>
      <w:r w:rsidR="00394980" w:rsidRPr="00176463">
        <w:rPr>
          <w:rFonts w:ascii="Times New Roman" w:hAnsi="Times New Roman"/>
          <w:sz w:val="24"/>
          <w:szCs w:val="24"/>
          <w:lang w:val="lt-LT"/>
        </w:rPr>
        <w:t xml:space="preserve"> </w:t>
      </w:r>
      <w:r w:rsidR="00A70C57" w:rsidRPr="00176463">
        <w:rPr>
          <w:rFonts w:ascii="Times New Roman" w:hAnsi="Times New Roman"/>
          <w:sz w:val="24"/>
          <w:szCs w:val="24"/>
          <w:lang w:val="lt-LT"/>
        </w:rPr>
        <w:t xml:space="preserve">  </w:t>
      </w:r>
      <w:r w:rsidR="000170E5" w:rsidRPr="00176463">
        <w:rPr>
          <w:rFonts w:ascii="Times New Roman" w:hAnsi="Times New Roman"/>
          <w:sz w:val="24"/>
          <w:szCs w:val="24"/>
          <w:lang w:val="lt-LT"/>
        </w:rPr>
        <w:t xml:space="preserve"> </w:t>
      </w:r>
      <w:r w:rsidR="00394980" w:rsidRPr="00176463">
        <w:rPr>
          <w:rFonts w:ascii="Times New Roman" w:hAnsi="Times New Roman"/>
          <w:sz w:val="24"/>
          <w:szCs w:val="24"/>
          <w:lang w:val="lt-LT"/>
        </w:rPr>
        <w:t>„Dėl pritarimo dalyva</w:t>
      </w:r>
      <w:r w:rsidR="00A70C57" w:rsidRPr="00176463">
        <w:rPr>
          <w:rFonts w:ascii="Times New Roman" w:hAnsi="Times New Roman"/>
          <w:sz w:val="24"/>
          <w:szCs w:val="24"/>
          <w:lang w:val="lt-LT"/>
        </w:rPr>
        <w:t>uti</w:t>
      </w:r>
      <w:r w:rsidR="00394980" w:rsidRPr="00176463">
        <w:rPr>
          <w:rFonts w:ascii="Times New Roman" w:hAnsi="Times New Roman"/>
          <w:sz w:val="24"/>
          <w:szCs w:val="24"/>
          <w:lang w:val="lt-LT"/>
        </w:rPr>
        <w:t xml:space="preserve"> partnerio teisėmis projekte </w:t>
      </w:r>
      <w:bookmarkStart w:id="0" w:name="_Hlk13064679"/>
      <w:r w:rsidR="00B1197C" w:rsidRPr="00176463">
        <w:rPr>
          <w:rFonts w:ascii="Times New Roman" w:hAnsi="Times New Roman"/>
          <w:sz w:val="24"/>
          <w:szCs w:val="24"/>
          <w:lang w:val="lt-LT"/>
        </w:rPr>
        <w:t>„</w:t>
      </w:r>
      <w:r w:rsidR="00860CF9" w:rsidRPr="00176463">
        <w:rPr>
          <w:rFonts w:ascii="Times New Roman" w:hAnsi="Times New Roman"/>
          <w:sz w:val="24"/>
          <w:szCs w:val="24"/>
          <w:lang w:val="lt-LT"/>
        </w:rPr>
        <w:t>Skiemonių melioracijos asociacij</w:t>
      </w:r>
      <w:r w:rsidR="00322D8A" w:rsidRPr="00176463">
        <w:rPr>
          <w:rFonts w:ascii="Times New Roman" w:hAnsi="Times New Roman"/>
          <w:sz w:val="24"/>
          <w:szCs w:val="24"/>
          <w:lang w:val="lt-LT"/>
        </w:rPr>
        <w:t>os</w:t>
      </w:r>
      <w:r w:rsidR="00B1197C" w:rsidRPr="00176463">
        <w:rPr>
          <w:rFonts w:ascii="Times New Roman" w:hAnsi="Times New Roman"/>
          <w:sz w:val="24"/>
          <w:szCs w:val="24"/>
          <w:lang w:val="lt-LT"/>
        </w:rPr>
        <w:t xml:space="preserve"> </w:t>
      </w:r>
      <w:r w:rsidR="00394980" w:rsidRPr="00176463">
        <w:rPr>
          <w:rFonts w:ascii="Times New Roman" w:hAnsi="Times New Roman"/>
          <w:sz w:val="24"/>
          <w:szCs w:val="24"/>
          <w:lang w:val="lt-LT"/>
        </w:rPr>
        <w:t xml:space="preserve">nariams </w:t>
      </w:r>
      <w:r w:rsidR="00322D8A" w:rsidRPr="00176463">
        <w:rPr>
          <w:rFonts w:ascii="Times New Roman" w:hAnsi="Times New Roman"/>
          <w:sz w:val="24"/>
          <w:szCs w:val="24"/>
          <w:lang w:val="lt-LT"/>
        </w:rPr>
        <w:t xml:space="preserve">ir valstybei </w:t>
      </w:r>
      <w:r w:rsidR="00394980" w:rsidRPr="00176463">
        <w:rPr>
          <w:rFonts w:ascii="Times New Roman" w:hAnsi="Times New Roman"/>
          <w:sz w:val="24"/>
          <w:szCs w:val="24"/>
          <w:lang w:val="lt-LT"/>
        </w:rPr>
        <w:t xml:space="preserve">priklausančių melioracijos </w:t>
      </w:r>
      <w:r w:rsidR="00B1197C" w:rsidRPr="00176463">
        <w:rPr>
          <w:rFonts w:ascii="Times New Roman" w:hAnsi="Times New Roman"/>
          <w:sz w:val="24"/>
          <w:szCs w:val="24"/>
          <w:lang w:val="lt-LT"/>
        </w:rPr>
        <w:t>sistemų</w:t>
      </w:r>
      <w:r w:rsidR="00394980" w:rsidRPr="00176463">
        <w:rPr>
          <w:rFonts w:ascii="Times New Roman" w:hAnsi="Times New Roman"/>
          <w:sz w:val="24"/>
          <w:szCs w:val="24"/>
          <w:lang w:val="lt-LT"/>
        </w:rPr>
        <w:t xml:space="preserve"> rekonstravimas</w:t>
      </w:r>
      <w:r w:rsidR="00B1197C" w:rsidRPr="00176463">
        <w:rPr>
          <w:rFonts w:ascii="Times New Roman" w:hAnsi="Times New Roman"/>
          <w:sz w:val="24"/>
          <w:szCs w:val="24"/>
          <w:lang w:val="lt-LT"/>
        </w:rPr>
        <w:t xml:space="preserve"> </w:t>
      </w:r>
      <w:proofErr w:type="spellStart"/>
      <w:r w:rsidR="00860CF9" w:rsidRPr="00176463">
        <w:rPr>
          <w:rFonts w:ascii="Times New Roman" w:hAnsi="Times New Roman"/>
          <w:sz w:val="24"/>
          <w:szCs w:val="24"/>
          <w:lang w:val="lt-LT"/>
        </w:rPr>
        <w:t>Burbiškio</w:t>
      </w:r>
      <w:proofErr w:type="spellEnd"/>
      <w:r w:rsidR="00FF084D" w:rsidRPr="00176463">
        <w:rPr>
          <w:rFonts w:ascii="Times New Roman" w:hAnsi="Times New Roman"/>
          <w:sz w:val="24"/>
          <w:szCs w:val="24"/>
          <w:lang w:val="lt-LT"/>
        </w:rPr>
        <w:t xml:space="preserve">, </w:t>
      </w:r>
      <w:proofErr w:type="spellStart"/>
      <w:r w:rsidR="00FF084D" w:rsidRPr="00176463">
        <w:rPr>
          <w:rFonts w:ascii="Times New Roman" w:hAnsi="Times New Roman"/>
          <w:sz w:val="24"/>
          <w:szCs w:val="24"/>
          <w:lang w:val="lt-LT"/>
        </w:rPr>
        <w:t>Katlėrių</w:t>
      </w:r>
      <w:proofErr w:type="spellEnd"/>
      <w:r w:rsidR="00FF084D" w:rsidRPr="00176463">
        <w:rPr>
          <w:rFonts w:ascii="Times New Roman" w:hAnsi="Times New Roman"/>
          <w:sz w:val="24"/>
          <w:szCs w:val="24"/>
          <w:lang w:val="lt-LT"/>
        </w:rPr>
        <w:t xml:space="preserve">, </w:t>
      </w:r>
      <w:proofErr w:type="spellStart"/>
      <w:r w:rsidR="00FF084D" w:rsidRPr="00176463">
        <w:rPr>
          <w:rFonts w:ascii="Times New Roman" w:hAnsi="Times New Roman"/>
          <w:sz w:val="24"/>
          <w:szCs w:val="24"/>
          <w:lang w:val="lt-LT"/>
        </w:rPr>
        <w:t>Pūstalaukių</w:t>
      </w:r>
      <w:proofErr w:type="spellEnd"/>
      <w:r w:rsidR="00860CF9" w:rsidRPr="00176463">
        <w:rPr>
          <w:rFonts w:ascii="Times New Roman" w:hAnsi="Times New Roman"/>
          <w:sz w:val="24"/>
          <w:szCs w:val="24"/>
          <w:lang w:val="lt-LT"/>
        </w:rPr>
        <w:t xml:space="preserve"> </w:t>
      </w:r>
      <w:r w:rsidR="00B1197C" w:rsidRPr="00176463">
        <w:rPr>
          <w:rFonts w:ascii="Times New Roman" w:hAnsi="Times New Roman"/>
          <w:sz w:val="24"/>
          <w:szCs w:val="24"/>
          <w:lang w:val="lt-LT"/>
        </w:rPr>
        <w:t>kadastro vietovė</w:t>
      </w:r>
      <w:r w:rsidR="00860CF9" w:rsidRPr="00176463">
        <w:rPr>
          <w:rFonts w:ascii="Times New Roman" w:hAnsi="Times New Roman"/>
          <w:sz w:val="24"/>
          <w:szCs w:val="24"/>
          <w:lang w:val="lt-LT"/>
        </w:rPr>
        <w:t>s</w:t>
      </w:r>
      <w:r w:rsidR="00B1197C" w:rsidRPr="00176463">
        <w:rPr>
          <w:rFonts w:ascii="Times New Roman" w:hAnsi="Times New Roman"/>
          <w:sz w:val="24"/>
          <w:szCs w:val="24"/>
          <w:lang w:val="lt-LT"/>
        </w:rPr>
        <w:t>e</w:t>
      </w:r>
      <w:r w:rsidR="00394980" w:rsidRPr="00176463">
        <w:rPr>
          <w:rFonts w:ascii="Times New Roman" w:hAnsi="Times New Roman"/>
          <w:sz w:val="24"/>
          <w:szCs w:val="24"/>
          <w:lang w:val="lt-LT"/>
        </w:rPr>
        <w:t>“</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860CF9" w:rsidRPr="00176463">
        <w:rPr>
          <w:rFonts w:ascii="Times New Roman" w:hAnsi="Times New Roman"/>
          <w:b/>
          <w:sz w:val="24"/>
          <w:szCs w:val="24"/>
          <w:lang w:val="lt-LT"/>
        </w:rPr>
        <w:t>Skiemonių m</w:t>
      </w:r>
      <w:r w:rsidR="00B1197C" w:rsidRPr="00176463">
        <w:rPr>
          <w:rFonts w:ascii="Times New Roman" w:hAnsi="Times New Roman"/>
          <w:b/>
          <w:sz w:val="24"/>
          <w:szCs w:val="24"/>
          <w:lang w:val="lt-LT"/>
        </w:rPr>
        <w:t>elioracijos asociacija</w:t>
      </w:r>
      <w:r w:rsidRPr="00176463">
        <w:rPr>
          <w:rFonts w:ascii="Times New Roman" w:hAnsi="Times New Roman"/>
          <w:sz w:val="24"/>
          <w:szCs w:val="24"/>
          <w:lang w:val="lt-LT"/>
        </w:rPr>
        <w:t xml:space="preserve">, kodas </w:t>
      </w:r>
      <w:r w:rsidR="000F1098" w:rsidRPr="00176463">
        <w:rPr>
          <w:rFonts w:ascii="Times New Roman" w:hAnsi="Times New Roman"/>
          <w:sz w:val="24"/>
          <w:szCs w:val="24"/>
          <w:lang w:val="lt-LT"/>
        </w:rPr>
        <w:t>30</w:t>
      </w:r>
      <w:r w:rsidR="00C73160" w:rsidRPr="00176463">
        <w:rPr>
          <w:rFonts w:ascii="Times New Roman" w:hAnsi="Times New Roman"/>
          <w:sz w:val="24"/>
          <w:szCs w:val="24"/>
          <w:lang w:val="lt-LT"/>
        </w:rPr>
        <w:t>5</w:t>
      </w:r>
      <w:r w:rsidR="00B1197C" w:rsidRPr="00176463">
        <w:rPr>
          <w:rFonts w:ascii="Times New Roman" w:hAnsi="Times New Roman"/>
          <w:sz w:val="24"/>
          <w:szCs w:val="24"/>
          <w:lang w:val="lt-LT"/>
        </w:rPr>
        <w:t>7</w:t>
      </w:r>
      <w:r w:rsidR="00B8338E" w:rsidRPr="00176463">
        <w:rPr>
          <w:rFonts w:ascii="Times New Roman" w:hAnsi="Times New Roman"/>
          <w:sz w:val="24"/>
          <w:szCs w:val="24"/>
          <w:lang w:val="lt-LT"/>
        </w:rPr>
        <w:t>91169</w:t>
      </w:r>
      <w:r w:rsidR="00C73160"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B1197C" w:rsidRPr="00176463">
        <w:rPr>
          <w:rFonts w:ascii="Times New Roman" w:hAnsi="Times New Roman"/>
          <w:sz w:val="24"/>
          <w:szCs w:val="24"/>
          <w:lang w:val="lt-LT"/>
        </w:rPr>
        <w:t xml:space="preserve">vadovo </w:t>
      </w:r>
      <w:r w:rsidR="00860CF9" w:rsidRPr="00176463">
        <w:rPr>
          <w:rFonts w:ascii="Times New Roman" w:hAnsi="Times New Roman"/>
          <w:sz w:val="24"/>
          <w:szCs w:val="24"/>
          <w:lang w:val="lt-LT"/>
        </w:rPr>
        <w:t xml:space="preserve">Evaldo </w:t>
      </w:r>
      <w:proofErr w:type="spellStart"/>
      <w:r w:rsidR="00860CF9" w:rsidRPr="00176463">
        <w:rPr>
          <w:rFonts w:ascii="Times New Roman" w:hAnsi="Times New Roman"/>
          <w:sz w:val="24"/>
          <w:szCs w:val="24"/>
          <w:lang w:val="lt-LT"/>
        </w:rPr>
        <w:t>Baldausko</w:t>
      </w:r>
      <w:proofErr w:type="spellEnd"/>
      <w:r w:rsidR="004027AC" w:rsidRPr="00176463">
        <w:rPr>
          <w:rFonts w:ascii="Times New Roman" w:hAnsi="Times New Roman"/>
          <w:sz w:val="24"/>
          <w:szCs w:val="24"/>
          <w:lang w:val="lt-LT"/>
        </w:rPr>
        <w:t>, v</w:t>
      </w:r>
      <w:r w:rsidRPr="00176463">
        <w:rPr>
          <w:rFonts w:ascii="Times New Roman" w:hAnsi="Times New Roman"/>
          <w:sz w:val="24"/>
          <w:szCs w:val="24"/>
          <w:lang w:val="lt-LT"/>
        </w:rPr>
        <w:t>eikiančio pagal asociacijos įstatus</w:t>
      </w:r>
      <w:r w:rsidR="00C7364E" w:rsidRPr="00176463">
        <w:rPr>
          <w:rFonts w:ascii="Times New Roman" w:hAnsi="Times New Roman"/>
          <w:sz w:val="24"/>
          <w:szCs w:val="24"/>
          <w:lang w:val="lt-LT"/>
        </w:rPr>
        <w:t>, 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77777777"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39140A" w:rsidRPr="00176463">
        <w:rPr>
          <w:rFonts w:ascii="Times New Roman" w:hAnsi="Times New Roman"/>
          <w:color w:val="000000"/>
        </w:rPr>
        <w:t xml:space="preserve">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322D8A" w:rsidRPr="00176463">
        <w:rPr>
          <w:rFonts w:ascii="Times New Roman" w:hAnsi="Times New Roman"/>
          <w:szCs w:val="24"/>
        </w:rPr>
        <w:t xml:space="preserve">„Skiemonių melioracijos asociacijos nariams ir valstybei priklausančių melioracijos sistemų rekonstravimas </w:t>
      </w:r>
      <w:proofErr w:type="spellStart"/>
      <w:r w:rsidR="00322D8A" w:rsidRPr="00176463">
        <w:rPr>
          <w:rFonts w:ascii="Times New Roman" w:hAnsi="Times New Roman"/>
          <w:szCs w:val="24"/>
        </w:rPr>
        <w:t>Burbiškio</w:t>
      </w:r>
      <w:proofErr w:type="spellEnd"/>
      <w:r w:rsidR="00322D8A" w:rsidRPr="00176463">
        <w:rPr>
          <w:rFonts w:ascii="Times New Roman" w:hAnsi="Times New Roman"/>
          <w:szCs w:val="24"/>
        </w:rPr>
        <w:t xml:space="preserve">, </w:t>
      </w:r>
      <w:proofErr w:type="spellStart"/>
      <w:r w:rsidR="00322D8A" w:rsidRPr="00176463">
        <w:rPr>
          <w:rFonts w:ascii="Times New Roman" w:hAnsi="Times New Roman"/>
          <w:szCs w:val="24"/>
        </w:rPr>
        <w:t>Katlėrių</w:t>
      </w:r>
      <w:proofErr w:type="spellEnd"/>
      <w:r w:rsidR="00322D8A" w:rsidRPr="00176463">
        <w:rPr>
          <w:rFonts w:ascii="Times New Roman" w:hAnsi="Times New Roman"/>
          <w:szCs w:val="24"/>
        </w:rPr>
        <w:t xml:space="preserve">, </w:t>
      </w:r>
      <w:proofErr w:type="spellStart"/>
      <w:r w:rsidR="00322D8A" w:rsidRPr="00176463">
        <w:rPr>
          <w:rFonts w:ascii="Times New Roman" w:hAnsi="Times New Roman"/>
          <w:szCs w:val="24"/>
        </w:rPr>
        <w:t>Pūstalaukių</w:t>
      </w:r>
      <w:proofErr w:type="spellEnd"/>
      <w:r w:rsidR="00322D8A" w:rsidRPr="00176463">
        <w:rPr>
          <w:rFonts w:ascii="Times New Roman" w:hAnsi="Times New Roman"/>
          <w:szCs w:val="24"/>
        </w:rPr>
        <w:t xml:space="preserve"> kadastro vietovėse“</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2" w:name="_Ref53135546"/>
      <w:r w:rsidRPr="00176463">
        <w:rPr>
          <w:rFonts w:ascii="Times New Roman" w:hAnsi="Times New Roman"/>
          <w:spacing w:val="-5"/>
          <w:szCs w:val="24"/>
        </w:rPr>
        <w:t>Jeigu kitaip neišplaukia iš Sutarties konteksto, šioje Sutartyje vartojamos sąvokos:</w:t>
      </w:r>
      <w:bookmarkEnd w:id="2"/>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2845E979"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322D8A" w:rsidRPr="00176463">
        <w:rPr>
          <w:rFonts w:ascii="Times New Roman" w:hAnsi="Times New Roman"/>
        </w:rPr>
        <w:t xml:space="preserve">„Skiemonių melioracijos asociacijos nariams ir valstybei priklausančių melioracijos sistemų rekonstravimas </w:t>
      </w:r>
      <w:proofErr w:type="spellStart"/>
      <w:r w:rsidR="00322D8A" w:rsidRPr="00176463">
        <w:rPr>
          <w:rFonts w:ascii="Times New Roman" w:hAnsi="Times New Roman"/>
        </w:rPr>
        <w:t>Burbiškio</w:t>
      </w:r>
      <w:proofErr w:type="spellEnd"/>
      <w:r w:rsidR="00322D8A" w:rsidRPr="00176463">
        <w:rPr>
          <w:rFonts w:ascii="Times New Roman" w:hAnsi="Times New Roman"/>
        </w:rPr>
        <w:t xml:space="preserve">, </w:t>
      </w:r>
      <w:proofErr w:type="spellStart"/>
      <w:r w:rsidR="00322D8A" w:rsidRPr="00176463">
        <w:rPr>
          <w:rFonts w:ascii="Times New Roman" w:hAnsi="Times New Roman"/>
        </w:rPr>
        <w:t>Katlėrių</w:t>
      </w:r>
      <w:proofErr w:type="spellEnd"/>
      <w:r w:rsidR="00322D8A" w:rsidRPr="00176463">
        <w:rPr>
          <w:rFonts w:ascii="Times New Roman" w:hAnsi="Times New Roman"/>
        </w:rPr>
        <w:t xml:space="preserve">, </w:t>
      </w:r>
      <w:proofErr w:type="spellStart"/>
      <w:r w:rsidR="00322D8A" w:rsidRPr="00176463">
        <w:rPr>
          <w:rFonts w:ascii="Times New Roman" w:hAnsi="Times New Roman"/>
        </w:rPr>
        <w:t>Pūstalaukių</w:t>
      </w:r>
      <w:proofErr w:type="spellEnd"/>
      <w:r w:rsidR="00322D8A" w:rsidRPr="00176463">
        <w:rPr>
          <w:rFonts w:ascii="Times New Roman" w:hAnsi="Times New Roman"/>
        </w:rPr>
        <w:t xml:space="preserve"> kadastro vietovėse“</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77777777"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FF084D" w:rsidRPr="00176463">
        <w:rPr>
          <w:rFonts w:ascii="Times New Roman" w:hAnsi="Times New Roman"/>
          <w:szCs w:val="24"/>
        </w:rPr>
        <w:t>6</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lastRenderedPageBreak/>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31A8ACCB" w14:textId="77777777" w:rsidR="00E552B8" w:rsidRPr="00176463" w:rsidRDefault="00E552B8" w:rsidP="00860CF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 xml:space="preserve">Vykdantysis partneris </w:t>
      </w:r>
      <w:r w:rsidR="00233ED4" w:rsidRPr="00176463">
        <w:rPr>
          <w:rFonts w:ascii="Times New Roman" w:hAnsi="Times New Roman"/>
          <w:bCs/>
          <w:i/>
          <w:iCs/>
          <w:w w:val="105"/>
          <w:szCs w:val="24"/>
        </w:rPr>
        <w:t>–</w:t>
      </w:r>
      <w:r w:rsidRPr="00176463">
        <w:rPr>
          <w:rFonts w:ascii="Times New Roman" w:hAnsi="Times New Roman"/>
          <w:w w:val="105"/>
          <w:szCs w:val="24"/>
        </w:rPr>
        <w:t xml:space="preserve"> </w:t>
      </w:r>
      <w:r w:rsidR="00860CF9" w:rsidRPr="00176463">
        <w:rPr>
          <w:rFonts w:ascii="Times New Roman" w:hAnsi="Times New Roman"/>
        </w:rPr>
        <w:t>Skiemonių melioracijos asociacija</w:t>
      </w:r>
      <w:r w:rsidR="00D7287B" w:rsidRPr="00176463">
        <w:rPr>
          <w:rFonts w:ascii="Times New Roman" w:hAnsi="Times New Roman"/>
          <w:szCs w:val="24"/>
        </w:rPr>
        <w:t>;</w:t>
      </w:r>
    </w:p>
    <w:p w14:paraId="2EF9BC31" w14:textId="77777777" w:rsidR="00E552B8" w:rsidRPr="00176463" w:rsidRDefault="00E552B8">
      <w:pPr>
        <w:pStyle w:val="Pagrindinistekstas2"/>
        <w:ind w:left="0" w:firstLine="0"/>
        <w:rPr>
          <w:rFonts w:ascii="Times New Roman" w:hAnsi="Times New Roman"/>
          <w:b/>
          <w:bCs/>
          <w:i/>
          <w:iCs/>
          <w:spacing w:val="-4"/>
          <w:w w:val="105"/>
          <w:szCs w:val="24"/>
        </w:rPr>
      </w:pP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77777777" w:rsidR="00EC0A59" w:rsidRPr="00176463" w:rsidRDefault="00E552B8" w:rsidP="00860CF9">
      <w:pPr>
        <w:pStyle w:val="Pagrindinistekstas2"/>
        <w:numPr>
          <w:ilvl w:val="1"/>
          <w:numId w:val="6"/>
        </w:numPr>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860CF9" w:rsidRPr="00176463">
        <w:rPr>
          <w:rFonts w:ascii="Times New Roman" w:hAnsi="Times New Roman"/>
          <w:w w:val="105"/>
          <w:szCs w:val="24"/>
        </w:rPr>
        <w:t>Skiemonių melioracijos asociacija</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3"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3"/>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494ABD35"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lastRenderedPageBreak/>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4" w:name="_Ref53135610"/>
      <w:r w:rsidR="00860CF9" w:rsidRPr="00176463">
        <w:rPr>
          <w:rFonts w:ascii="Times New Roman" w:hAnsi="Times New Roman"/>
          <w:w w:val="104"/>
          <w:szCs w:val="24"/>
        </w:rPr>
        <w:t>Skiemonių melioracijos asociacija.</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4"/>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77777777"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860CF9" w:rsidRPr="00176463">
        <w:rPr>
          <w:rFonts w:ascii="Times New Roman" w:hAnsi="Times New Roman"/>
          <w:spacing w:val="-3"/>
          <w:w w:val="106"/>
          <w:szCs w:val="24"/>
        </w:rPr>
        <w:t>Skiemonių melioracijos asociacija</w:t>
      </w:r>
      <w:r w:rsidR="00753949" w:rsidRPr="00176463">
        <w:rPr>
          <w:rFonts w:ascii="Times New Roman" w:hAnsi="Times New Roman"/>
          <w:spacing w:val="-3"/>
          <w:w w:val="106"/>
          <w:szCs w:val="24"/>
        </w:rPr>
        <w:t>.</w:t>
      </w:r>
      <w:r w:rsidR="00E552B8" w:rsidRPr="00176463">
        <w:rPr>
          <w:rFonts w:ascii="Times New Roman" w:hAnsi="Times New Roman"/>
          <w:spacing w:val="-3"/>
          <w:w w:val="106"/>
          <w:szCs w:val="24"/>
        </w:rPr>
        <w:t xml:space="preserve"> </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lastRenderedPageBreak/>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77777777"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įstatyme/Apraše/Supaprastintų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77777777"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8F001F" w:rsidRPr="00176463">
        <w:rPr>
          <w:rFonts w:ascii="Times New Roman" w:hAnsi="Times New Roman"/>
          <w:spacing w:val="-1"/>
          <w:w w:val="106"/>
          <w:szCs w:val="24"/>
        </w:rPr>
        <w:t>Burbiškio</w:t>
      </w:r>
      <w:proofErr w:type="spellEnd"/>
      <w:r w:rsidR="00FF084D" w:rsidRPr="00176463">
        <w:rPr>
          <w:rFonts w:ascii="Times New Roman" w:hAnsi="Times New Roman"/>
          <w:spacing w:val="-1"/>
          <w:w w:val="106"/>
          <w:szCs w:val="24"/>
        </w:rPr>
        <w:t xml:space="preserve">, </w:t>
      </w:r>
      <w:proofErr w:type="spellStart"/>
      <w:r w:rsidR="00FF084D" w:rsidRPr="00176463">
        <w:rPr>
          <w:rFonts w:ascii="Times New Roman" w:hAnsi="Times New Roman"/>
          <w:spacing w:val="-1"/>
          <w:w w:val="106"/>
          <w:szCs w:val="24"/>
        </w:rPr>
        <w:t>Katlėrių</w:t>
      </w:r>
      <w:proofErr w:type="spellEnd"/>
      <w:r w:rsidR="00FF084D" w:rsidRPr="00176463">
        <w:rPr>
          <w:rFonts w:ascii="Times New Roman" w:hAnsi="Times New Roman"/>
          <w:spacing w:val="-1"/>
          <w:w w:val="106"/>
          <w:szCs w:val="24"/>
        </w:rPr>
        <w:t xml:space="preserve">, </w:t>
      </w:r>
      <w:proofErr w:type="spellStart"/>
      <w:r w:rsidR="00FF084D" w:rsidRPr="00176463">
        <w:rPr>
          <w:rFonts w:ascii="Times New Roman" w:hAnsi="Times New Roman"/>
          <w:spacing w:val="-1"/>
          <w:w w:val="106"/>
          <w:szCs w:val="24"/>
        </w:rPr>
        <w:t>Pūstalaukių</w:t>
      </w:r>
      <w:proofErr w:type="spellEnd"/>
      <w:r w:rsidR="001A5952" w:rsidRPr="00176463">
        <w:rPr>
          <w:rFonts w:ascii="Times New Roman" w:hAnsi="Times New Roman"/>
          <w:spacing w:val="-1"/>
          <w:w w:val="106"/>
          <w:szCs w:val="24"/>
        </w:rPr>
        <w:t xml:space="preserve"> 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751134D7"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E7BDE" w:rsidRPr="00176463">
        <w:rPr>
          <w:rFonts w:ascii="Times New Roman" w:hAnsi="Times New Roman"/>
          <w:spacing w:val="-1"/>
          <w:w w:val="106"/>
          <w:szCs w:val="24"/>
        </w:rPr>
        <w:t>31</w:t>
      </w:r>
      <w:r w:rsidR="004A29E8" w:rsidRPr="00176463">
        <w:rPr>
          <w:rFonts w:ascii="Times New Roman" w:hAnsi="Times New Roman"/>
          <w:spacing w:val="-1"/>
          <w:w w:val="106"/>
          <w:szCs w:val="24"/>
        </w:rPr>
        <w:t xml:space="preserve"> procent</w:t>
      </w:r>
      <w:r w:rsidR="00DE7BDE" w:rsidRPr="00176463">
        <w:rPr>
          <w:rFonts w:ascii="Times New Roman" w:hAnsi="Times New Roman"/>
          <w:spacing w:val="-1"/>
          <w:w w:val="106"/>
          <w:szCs w:val="24"/>
        </w:rPr>
        <w:t>ą</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5"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 .</w:t>
      </w:r>
    </w:p>
    <w:bookmarkEnd w:id="5"/>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77777777"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233ED4" w:rsidRPr="00176463">
        <w:rPr>
          <w:rFonts w:ascii="Times New Roman" w:hAnsi="Times New Roman"/>
          <w:spacing w:val="-1"/>
          <w:w w:val="106"/>
          <w:szCs w:val="24"/>
        </w:rPr>
        <w:t>Burbiškio</w:t>
      </w:r>
      <w:proofErr w:type="spellEnd"/>
      <w:r w:rsidR="00FF084D" w:rsidRPr="00176463">
        <w:rPr>
          <w:rFonts w:ascii="Times New Roman" w:hAnsi="Times New Roman"/>
          <w:spacing w:val="-1"/>
          <w:w w:val="106"/>
          <w:szCs w:val="24"/>
        </w:rPr>
        <w:t xml:space="preserve">, </w:t>
      </w:r>
      <w:proofErr w:type="spellStart"/>
      <w:r w:rsidR="00FF084D" w:rsidRPr="00176463">
        <w:rPr>
          <w:rFonts w:ascii="Times New Roman" w:hAnsi="Times New Roman"/>
          <w:spacing w:val="-1"/>
          <w:w w:val="106"/>
          <w:szCs w:val="24"/>
        </w:rPr>
        <w:t>Katlėrių</w:t>
      </w:r>
      <w:proofErr w:type="spellEnd"/>
      <w:r w:rsidR="00FF084D" w:rsidRPr="00176463">
        <w:rPr>
          <w:rFonts w:ascii="Times New Roman" w:hAnsi="Times New Roman"/>
          <w:spacing w:val="-1"/>
          <w:w w:val="106"/>
          <w:szCs w:val="24"/>
        </w:rPr>
        <w:t xml:space="preserve">, </w:t>
      </w:r>
      <w:proofErr w:type="spellStart"/>
      <w:r w:rsidR="00FF084D" w:rsidRPr="00176463">
        <w:rPr>
          <w:rFonts w:ascii="Times New Roman" w:hAnsi="Times New Roman"/>
          <w:spacing w:val="-1"/>
          <w:w w:val="106"/>
          <w:szCs w:val="24"/>
        </w:rPr>
        <w:t>Pūstalaukių</w:t>
      </w:r>
      <w:proofErr w:type="spellEnd"/>
      <w:r w:rsidR="009D044D" w:rsidRPr="00176463">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7777777"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prie projekto įgyvendinimo prisideda savo piniginėmis lėšomis – iki 4 procentų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6"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lastRenderedPageBreak/>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6"/>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7"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7"/>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8"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8"/>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lastRenderedPageBreak/>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9"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9"/>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0"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0"/>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1"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1"/>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77777777"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 xml:space="preserve">Sutartis sudaryta </w:t>
      </w:r>
      <w:proofErr w:type="spellStart"/>
      <w:r w:rsidR="00E552B8" w:rsidRPr="00176463">
        <w:rPr>
          <w:rFonts w:ascii="Times New Roman" w:hAnsi="Times New Roman"/>
          <w:w w:val="103"/>
          <w:szCs w:val="24"/>
        </w:rPr>
        <w:t>trim</w:t>
      </w:r>
      <w:proofErr w:type="spellEnd"/>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lastRenderedPageBreak/>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77777777" w:rsidR="00E552B8" w:rsidRPr="00176463" w:rsidRDefault="00860CF9" w:rsidP="00B1197C">
            <w:pPr>
              <w:snapToGrid w:val="0"/>
              <w:spacing w:line="360" w:lineRule="auto"/>
              <w:jc w:val="both"/>
              <w:rPr>
                <w:b/>
                <w:lang w:val="lt-LT"/>
              </w:rPr>
            </w:pPr>
            <w:r w:rsidRPr="00176463">
              <w:rPr>
                <w:b/>
                <w:lang w:val="lt-LT"/>
              </w:rPr>
              <w:t>Skiemonių melioracijos asociacija</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6DE7D5F4" w14:textId="77777777" w:rsidR="00D16164" w:rsidRPr="00176463" w:rsidRDefault="00D16164" w:rsidP="00D16164">
            <w:pPr>
              <w:snapToGrid w:val="0"/>
              <w:spacing w:line="360" w:lineRule="auto"/>
              <w:jc w:val="both"/>
              <w:rPr>
                <w:lang w:val="lt-LT"/>
              </w:rPr>
            </w:pPr>
            <w:r w:rsidRPr="00176463">
              <w:rPr>
                <w:lang w:val="lt-LT"/>
              </w:rPr>
              <w:t xml:space="preserve"> </w:t>
            </w:r>
            <w:r w:rsidR="00936FB9" w:rsidRPr="00176463">
              <w:rPr>
                <w:lang w:val="lt-LT"/>
              </w:rPr>
              <w:t xml:space="preserve">Asociacijos </w:t>
            </w:r>
            <w:r w:rsidRPr="00176463">
              <w:rPr>
                <w:lang w:val="lt-LT"/>
              </w:rPr>
              <w:t xml:space="preserve">kodas </w:t>
            </w:r>
            <w:r w:rsidR="00B8338E" w:rsidRPr="00176463">
              <w:rPr>
                <w:lang w:val="lt-LT"/>
              </w:rPr>
              <w:t>305791169</w:t>
            </w:r>
          </w:p>
          <w:p w14:paraId="7207E22E" w14:textId="77777777" w:rsidR="00E66B9E" w:rsidRPr="00176463" w:rsidRDefault="00B8338E" w:rsidP="00E615AE">
            <w:pPr>
              <w:snapToGrid w:val="0"/>
              <w:spacing w:line="360" w:lineRule="auto"/>
              <w:jc w:val="both"/>
              <w:rPr>
                <w:lang w:val="lt-LT"/>
              </w:rPr>
            </w:pPr>
            <w:r w:rsidRPr="00176463">
              <w:rPr>
                <w:lang w:val="lt-LT"/>
              </w:rPr>
              <w:t xml:space="preserve">Pakalnės </w:t>
            </w:r>
            <w:r w:rsidR="00B1197C" w:rsidRPr="00176463">
              <w:rPr>
                <w:lang w:val="lt-LT"/>
              </w:rPr>
              <w:t xml:space="preserve">g. </w:t>
            </w:r>
            <w:r w:rsidRPr="00176463">
              <w:rPr>
                <w:lang w:val="lt-LT"/>
              </w:rPr>
              <w:t>12</w:t>
            </w:r>
          </w:p>
          <w:p w14:paraId="337CF852" w14:textId="77777777" w:rsidR="00B1197C" w:rsidRPr="00176463" w:rsidRDefault="00B8338E" w:rsidP="00E615AE">
            <w:pPr>
              <w:snapToGrid w:val="0"/>
              <w:spacing w:line="360" w:lineRule="auto"/>
              <w:jc w:val="both"/>
              <w:rPr>
                <w:lang w:val="lt-LT"/>
              </w:rPr>
            </w:pPr>
            <w:r w:rsidRPr="00176463">
              <w:rPr>
                <w:lang w:val="lt-LT"/>
              </w:rPr>
              <w:t>Juškonių</w:t>
            </w:r>
            <w:r w:rsidR="00B1197C" w:rsidRPr="00176463">
              <w:rPr>
                <w:lang w:val="lt-LT"/>
              </w:rPr>
              <w:t xml:space="preserve"> k.</w:t>
            </w:r>
          </w:p>
          <w:p w14:paraId="5C4F3422" w14:textId="77777777" w:rsidR="002844CB" w:rsidRPr="00176463" w:rsidRDefault="00860CF9" w:rsidP="00E615AE">
            <w:pPr>
              <w:snapToGrid w:val="0"/>
              <w:spacing w:line="360" w:lineRule="auto"/>
              <w:jc w:val="both"/>
              <w:rPr>
                <w:lang w:val="lt-LT"/>
              </w:rPr>
            </w:pPr>
            <w:r w:rsidRPr="00176463">
              <w:rPr>
                <w:lang w:val="lt-LT"/>
              </w:rPr>
              <w:t>Anykščių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77777777"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188774637</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428F7B65" w14:textId="77777777" w:rsidR="00E552B8" w:rsidRPr="00176463" w:rsidRDefault="00E552B8">
            <w:pPr>
              <w:snapToGrid w:val="0"/>
              <w:spacing w:line="360" w:lineRule="auto"/>
              <w:rPr>
                <w:lang w:val="lt-LT"/>
              </w:rPr>
            </w:pPr>
          </w:p>
          <w:p w14:paraId="157D9E32" w14:textId="7777777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72A6021D" w14:textId="77777777" w:rsidR="00D16164" w:rsidRPr="00176463" w:rsidRDefault="000B5C47" w:rsidP="000B5C47">
            <w:pPr>
              <w:spacing w:line="360" w:lineRule="auto"/>
              <w:jc w:val="both"/>
              <w:rPr>
                <w:lang w:val="lt-LT"/>
              </w:rPr>
            </w:pPr>
            <w:r w:rsidRPr="00176463">
              <w:rPr>
                <w:lang w:val="lt-LT"/>
              </w:rPr>
              <w:t>Mob.</w:t>
            </w:r>
            <w:r w:rsidR="008F43A2" w:rsidRPr="00176463">
              <w:rPr>
                <w:lang w:val="lt-LT"/>
              </w:rPr>
              <w:t xml:space="preserve"> 8</w:t>
            </w:r>
            <w:r w:rsidR="00E74BC5" w:rsidRPr="00176463">
              <w:rPr>
                <w:lang w:val="lt-LT"/>
              </w:rPr>
              <w:t xml:space="preserve"> </w:t>
            </w:r>
            <w:r w:rsidR="00860CF9" w:rsidRPr="00176463">
              <w:rPr>
                <w:lang w:val="lt-LT"/>
              </w:rPr>
              <w:t>613 04430</w:t>
            </w:r>
          </w:p>
        </w:tc>
        <w:tc>
          <w:tcPr>
            <w:tcW w:w="4923" w:type="dxa"/>
          </w:tcPr>
          <w:p w14:paraId="65AC1129" w14:textId="77777777"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r w:rsidR="000B5C47" w:rsidRPr="00176463">
              <w:rPr>
                <w:lang w:val="lt-LT"/>
              </w:rPr>
              <w:t>LT047182100000130670</w:t>
            </w:r>
          </w:p>
          <w:p w14:paraId="151B5133" w14:textId="77777777" w:rsidR="00E552B8" w:rsidRPr="00176463" w:rsidRDefault="00E552B8">
            <w:pPr>
              <w:spacing w:line="360" w:lineRule="auto"/>
              <w:jc w:val="both"/>
              <w:rPr>
                <w:lang w:val="lt-LT"/>
              </w:rPr>
            </w:pPr>
            <w:r w:rsidRPr="00176463">
              <w:rPr>
                <w:lang w:val="lt-LT"/>
              </w:rPr>
              <w:t>AB  Šiaulių Bankas,</w:t>
            </w:r>
            <w:r w:rsidR="00D16164" w:rsidRPr="00176463">
              <w:rPr>
                <w:lang w:val="lt-LT"/>
              </w:rPr>
              <w:t xml:space="preserve"> </w:t>
            </w:r>
            <w:r w:rsidRPr="00176463">
              <w:rPr>
                <w:lang w:val="lt-LT"/>
              </w:rPr>
              <w:t>Anykščių KAS</w:t>
            </w:r>
          </w:p>
          <w:p w14:paraId="5406DC4E" w14:textId="77777777" w:rsidR="00E552B8" w:rsidRPr="00176463" w:rsidRDefault="00E552B8">
            <w:pPr>
              <w:spacing w:line="360" w:lineRule="auto"/>
              <w:jc w:val="both"/>
              <w:rPr>
                <w:lang w:val="lt-LT"/>
              </w:rPr>
            </w:pPr>
            <w:r w:rsidRPr="00176463">
              <w:rPr>
                <w:lang w:val="lt-LT"/>
              </w:rPr>
              <w:t>Banko kodas 71821</w:t>
            </w:r>
          </w:p>
          <w:p w14:paraId="263E80D1" w14:textId="77777777"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E74BC5" w:rsidRPr="00176463">
              <w:rPr>
                <w:lang w:val="lt-LT"/>
              </w:rPr>
              <w:t>8 381</w:t>
            </w:r>
            <w:r w:rsidR="00936FB9" w:rsidRPr="00176463">
              <w:rPr>
                <w:lang w:val="lt-LT"/>
              </w:rPr>
              <w:t>)</w:t>
            </w:r>
            <w:r w:rsidR="00E74BC5" w:rsidRPr="00176463">
              <w:rPr>
                <w:lang w:val="lt-LT"/>
              </w:rPr>
              <w:t xml:space="preserve"> 58</w:t>
            </w:r>
            <w:r w:rsidR="00936FB9" w:rsidRPr="00176463">
              <w:rPr>
                <w:lang w:val="lt-LT"/>
              </w:rPr>
              <w:t xml:space="preserve"> </w:t>
            </w:r>
            <w:r w:rsidR="00E74BC5" w:rsidRPr="00176463">
              <w:rPr>
                <w:lang w:val="lt-LT"/>
              </w:rPr>
              <w:t>041</w:t>
            </w:r>
          </w:p>
          <w:p w14:paraId="46E09BA8" w14:textId="77777777" w:rsidR="00D16164" w:rsidRPr="00176463" w:rsidRDefault="00D16164">
            <w:pPr>
              <w:spacing w:line="360" w:lineRule="auto"/>
              <w:jc w:val="both"/>
              <w:rPr>
                <w:lang w:val="lt-LT"/>
              </w:rPr>
            </w:pPr>
            <w:r w:rsidRPr="00176463">
              <w:rPr>
                <w:lang w:val="lt-LT"/>
              </w:rPr>
              <w:t xml:space="preserve">faks. </w:t>
            </w:r>
            <w:r w:rsidR="00936FB9" w:rsidRPr="00176463">
              <w:rPr>
                <w:lang w:val="lt-LT"/>
              </w:rPr>
              <w:t>(</w:t>
            </w:r>
            <w:r w:rsidR="00E74BC5" w:rsidRPr="00176463">
              <w:rPr>
                <w:lang w:val="lt-LT"/>
              </w:rPr>
              <w:t>8 381</w:t>
            </w:r>
            <w:r w:rsidR="00936FB9" w:rsidRPr="00176463">
              <w:rPr>
                <w:lang w:val="lt-LT"/>
              </w:rPr>
              <w:t>)</w:t>
            </w:r>
            <w:r w:rsidR="00E74BC5" w:rsidRPr="00176463">
              <w:rPr>
                <w:lang w:val="lt-LT"/>
              </w:rPr>
              <w:t xml:space="preserve"> 58</w:t>
            </w:r>
            <w:r w:rsidR="00936FB9" w:rsidRPr="00176463">
              <w:rPr>
                <w:lang w:val="lt-LT"/>
              </w:rPr>
              <w:t xml:space="preserve"> </w:t>
            </w:r>
            <w:r w:rsidR="00E74BC5" w:rsidRPr="00176463">
              <w:rPr>
                <w:lang w:val="lt-LT"/>
              </w:rPr>
              <w:t>088</w:t>
            </w:r>
          </w:p>
        </w:tc>
      </w:tr>
      <w:tr w:rsidR="00E552B8" w:rsidRPr="00176463" w14:paraId="2AA1A66F" w14:textId="77777777">
        <w:trPr>
          <w:trHeight w:val="2240"/>
        </w:trPr>
        <w:tc>
          <w:tcPr>
            <w:tcW w:w="4966" w:type="dxa"/>
          </w:tcPr>
          <w:p w14:paraId="39242F46" w14:textId="77777777" w:rsidR="00E552B8" w:rsidRPr="00176463" w:rsidRDefault="00B1197C">
            <w:pPr>
              <w:snapToGrid w:val="0"/>
              <w:spacing w:line="360" w:lineRule="auto"/>
              <w:jc w:val="both"/>
              <w:rPr>
                <w:lang w:val="lt-LT"/>
              </w:rPr>
            </w:pPr>
            <w:r w:rsidRPr="00176463">
              <w:rPr>
                <w:lang w:val="lt-LT"/>
              </w:rPr>
              <w:t>Vadovas</w:t>
            </w:r>
          </w:p>
          <w:p w14:paraId="3C365AD6" w14:textId="77777777" w:rsidR="0052081F" w:rsidRPr="00176463" w:rsidRDefault="0052081F">
            <w:pPr>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2ED4B893" w14:textId="77777777" w:rsidR="00E552B8" w:rsidRPr="00176463" w:rsidRDefault="00860CF9">
            <w:pPr>
              <w:spacing w:line="360" w:lineRule="auto"/>
              <w:jc w:val="both"/>
              <w:rPr>
                <w:lang w:val="lt-LT"/>
              </w:rPr>
            </w:pPr>
            <w:r w:rsidRPr="00176463">
              <w:rPr>
                <w:lang w:val="lt-LT"/>
              </w:rPr>
              <w:t xml:space="preserve">Evaldas </w:t>
            </w:r>
            <w:proofErr w:type="spellStart"/>
            <w:r w:rsidRPr="00176463">
              <w:rPr>
                <w:lang w:val="lt-LT"/>
              </w:rPr>
              <w:t>Baldauskas</w:t>
            </w:r>
            <w:proofErr w:type="spellEnd"/>
          </w:p>
          <w:p w14:paraId="31B9AD2E" w14:textId="77777777" w:rsidR="00E552B8" w:rsidRPr="00176463" w:rsidRDefault="00E552B8">
            <w:pPr>
              <w:spacing w:line="360" w:lineRule="auto"/>
              <w:jc w:val="both"/>
              <w:rPr>
                <w:lang w:val="lt-LT"/>
              </w:rPr>
            </w:pPr>
            <w:r w:rsidRPr="00176463">
              <w:rPr>
                <w:lang w:val="lt-LT"/>
              </w:rPr>
              <w:t xml:space="preserve">A.V.   </w:t>
            </w:r>
          </w:p>
        </w:tc>
        <w:tc>
          <w:tcPr>
            <w:tcW w:w="4923" w:type="dxa"/>
          </w:tcPr>
          <w:p w14:paraId="3B358604" w14:textId="77777777" w:rsidR="00E552B8" w:rsidRPr="00176463" w:rsidRDefault="0052081F">
            <w:pPr>
              <w:snapToGrid w:val="0"/>
              <w:spacing w:line="360" w:lineRule="auto"/>
              <w:jc w:val="both"/>
              <w:rPr>
                <w:lang w:val="lt-LT"/>
              </w:rPr>
            </w:pPr>
            <w:r w:rsidRPr="00176463">
              <w:rPr>
                <w:lang w:val="lt-LT"/>
              </w:rPr>
              <w:t>A</w:t>
            </w:r>
            <w:r w:rsidR="00E552B8" w:rsidRPr="00176463">
              <w:rPr>
                <w:lang w:val="lt-LT"/>
              </w:rPr>
              <w:t>dministracijos direktor</w:t>
            </w:r>
            <w:r w:rsidR="00DA62D5" w:rsidRPr="00176463">
              <w:rPr>
                <w:lang w:val="lt-LT"/>
              </w:rPr>
              <w:t>ė</w:t>
            </w:r>
          </w:p>
          <w:p w14:paraId="0F632C29" w14:textId="77777777" w:rsidR="00E552B8" w:rsidRPr="00176463" w:rsidRDefault="00E552B8">
            <w:pPr>
              <w:spacing w:line="360" w:lineRule="auto"/>
              <w:jc w:val="both"/>
              <w:rPr>
                <w:lang w:val="lt-LT"/>
              </w:rPr>
            </w:pP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4EF84" w14:textId="77777777" w:rsidR="00D1694C" w:rsidRDefault="00D1694C">
      <w:r>
        <w:separator/>
      </w:r>
    </w:p>
  </w:endnote>
  <w:endnote w:type="continuationSeparator" w:id="0">
    <w:p w14:paraId="5525D883" w14:textId="77777777" w:rsidR="00D1694C" w:rsidRDefault="00D1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7B051" w14:textId="77777777" w:rsidR="00D1694C" w:rsidRDefault="00D1694C">
      <w:r>
        <w:separator/>
      </w:r>
    </w:p>
  </w:footnote>
  <w:footnote w:type="continuationSeparator" w:id="0">
    <w:p w14:paraId="624E830F" w14:textId="77777777" w:rsidR="00D1694C" w:rsidRDefault="00D16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70E5"/>
    <w:rsid w:val="000401A7"/>
    <w:rsid w:val="0005604C"/>
    <w:rsid w:val="00067DAD"/>
    <w:rsid w:val="00074870"/>
    <w:rsid w:val="000809A1"/>
    <w:rsid w:val="00084E7D"/>
    <w:rsid w:val="000A1B10"/>
    <w:rsid w:val="000A1D26"/>
    <w:rsid w:val="000A2B5A"/>
    <w:rsid w:val="000B5C47"/>
    <w:rsid w:val="000D3BDA"/>
    <w:rsid w:val="000F1098"/>
    <w:rsid w:val="00111966"/>
    <w:rsid w:val="00116C52"/>
    <w:rsid w:val="0013130B"/>
    <w:rsid w:val="0014107C"/>
    <w:rsid w:val="00164B29"/>
    <w:rsid w:val="00176463"/>
    <w:rsid w:val="0018001D"/>
    <w:rsid w:val="00187622"/>
    <w:rsid w:val="001A5952"/>
    <w:rsid w:val="001C595E"/>
    <w:rsid w:val="001C7FCE"/>
    <w:rsid w:val="001D2B6A"/>
    <w:rsid w:val="001E56C6"/>
    <w:rsid w:val="001F64E7"/>
    <w:rsid w:val="0020312E"/>
    <w:rsid w:val="002318EF"/>
    <w:rsid w:val="00233ED4"/>
    <w:rsid w:val="00247FC7"/>
    <w:rsid w:val="00250515"/>
    <w:rsid w:val="002635EE"/>
    <w:rsid w:val="002844CB"/>
    <w:rsid w:val="00285FF0"/>
    <w:rsid w:val="002B01E9"/>
    <w:rsid w:val="002C69BE"/>
    <w:rsid w:val="002E35C6"/>
    <w:rsid w:val="002F26FF"/>
    <w:rsid w:val="002F687B"/>
    <w:rsid w:val="003109A8"/>
    <w:rsid w:val="00322D8A"/>
    <w:rsid w:val="003332A5"/>
    <w:rsid w:val="0034385E"/>
    <w:rsid w:val="0034576C"/>
    <w:rsid w:val="00362FEB"/>
    <w:rsid w:val="00373413"/>
    <w:rsid w:val="0038407E"/>
    <w:rsid w:val="0039140A"/>
    <w:rsid w:val="00394980"/>
    <w:rsid w:val="003C1BE6"/>
    <w:rsid w:val="003D2056"/>
    <w:rsid w:val="003E14E3"/>
    <w:rsid w:val="003E359B"/>
    <w:rsid w:val="003E5920"/>
    <w:rsid w:val="004027AC"/>
    <w:rsid w:val="00406A39"/>
    <w:rsid w:val="00410193"/>
    <w:rsid w:val="004121CE"/>
    <w:rsid w:val="0043196B"/>
    <w:rsid w:val="00433293"/>
    <w:rsid w:val="00435411"/>
    <w:rsid w:val="004757D2"/>
    <w:rsid w:val="004940A8"/>
    <w:rsid w:val="004A29E8"/>
    <w:rsid w:val="004C2CB5"/>
    <w:rsid w:val="004C7873"/>
    <w:rsid w:val="00506370"/>
    <w:rsid w:val="0052081F"/>
    <w:rsid w:val="005235B1"/>
    <w:rsid w:val="0054344B"/>
    <w:rsid w:val="00556B68"/>
    <w:rsid w:val="005616A2"/>
    <w:rsid w:val="00576824"/>
    <w:rsid w:val="00576F3A"/>
    <w:rsid w:val="00580440"/>
    <w:rsid w:val="00580646"/>
    <w:rsid w:val="00587FC0"/>
    <w:rsid w:val="005A1500"/>
    <w:rsid w:val="005A746B"/>
    <w:rsid w:val="005A77B3"/>
    <w:rsid w:val="005C1631"/>
    <w:rsid w:val="005E79F9"/>
    <w:rsid w:val="005F14C8"/>
    <w:rsid w:val="0061735A"/>
    <w:rsid w:val="006267C6"/>
    <w:rsid w:val="0063240E"/>
    <w:rsid w:val="0063456E"/>
    <w:rsid w:val="00654146"/>
    <w:rsid w:val="0069664D"/>
    <w:rsid w:val="006B4100"/>
    <w:rsid w:val="006F321B"/>
    <w:rsid w:val="006F743C"/>
    <w:rsid w:val="007131CF"/>
    <w:rsid w:val="00753949"/>
    <w:rsid w:val="00756F1B"/>
    <w:rsid w:val="00764514"/>
    <w:rsid w:val="007770A9"/>
    <w:rsid w:val="00786923"/>
    <w:rsid w:val="00796C3C"/>
    <w:rsid w:val="007A1B01"/>
    <w:rsid w:val="007A2ACB"/>
    <w:rsid w:val="007C0593"/>
    <w:rsid w:val="007C5846"/>
    <w:rsid w:val="007D4D51"/>
    <w:rsid w:val="007F6B73"/>
    <w:rsid w:val="008031AD"/>
    <w:rsid w:val="00814F6E"/>
    <w:rsid w:val="008225AD"/>
    <w:rsid w:val="00843713"/>
    <w:rsid w:val="00851CBB"/>
    <w:rsid w:val="00860CF9"/>
    <w:rsid w:val="0086582B"/>
    <w:rsid w:val="008C54DA"/>
    <w:rsid w:val="008F001F"/>
    <w:rsid w:val="008F43A2"/>
    <w:rsid w:val="008F6877"/>
    <w:rsid w:val="00904C15"/>
    <w:rsid w:val="00921E23"/>
    <w:rsid w:val="00932921"/>
    <w:rsid w:val="00936FB9"/>
    <w:rsid w:val="00946655"/>
    <w:rsid w:val="009477A9"/>
    <w:rsid w:val="00951496"/>
    <w:rsid w:val="0095204F"/>
    <w:rsid w:val="00963597"/>
    <w:rsid w:val="009A39A9"/>
    <w:rsid w:val="009B0413"/>
    <w:rsid w:val="009B1BD6"/>
    <w:rsid w:val="009C502D"/>
    <w:rsid w:val="009C55D5"/>
    <w:rsid w:val="009D044D"/>
    <w:rsid w:val="009D0CBA"/>
    <w:rsid w:val="00A120B7"/>
    <w:rsid w:val="00A14A6F"/>
    <w:rsid w:val="00A233E2"/>
    <w:rsid w:val="00A31DB7"/>
    <w:rsid w:val="00A54D34"/>
    <w:rsid w:val="00A70C57"/>
    <w:rsid w:val="00A83871"/>
    <w:rsid w:val="00A84E45"/>
    <w:rsid w:val="00A92F53"/>
    <w:rsid w:val="00AA3EF6"/>
    <w:rsid w:val="00AB5E82"/>
    <w:rsid w:val="00AC5B07"/>
    <w:rsid w:val="00B04819"/>
    <w:rsid w:val="00B1197C"/>
    <w:rsid w:val="00B1634C"/>
    <w:rsid w:val="00B24E8D"/>
    <w:rsid w:val="00B31A76"/>
    <w:rsid w:val="00B45F46"/>
    <w:rsid w:val="00B57041"/>
    <w:rsid w:val="00B8338E"/>
    <w:rsid w:val="00BB0F71"/>
    <w:rsid w:val="00BE0972"/>
    <w:rsid w:val="00BE1C16"/>
    <w:rsid w:val="00C14BE1"/>
    <w:rsid w:val="00C16598"/>
    <w:rsid w:val="00C433DB"/>
    <w:rsid w:val="00C55ED3"/>
    <w:rsid w:val="00C60A5C"/>
    <w:rsid w:val="00C64CA5"/>
    <w:rsid w:val="00C73160"/>
    <w:rsid w:val="00C7364E"/>
    <w:rsid w:val="00C7385B"/>
    <w:rsid w:val="00C869B7"/>
    <w:rsid w:val="00C931F2"/>
    <w:rsid w:val="00CA09E1"/>
    <w:rsid w:val="00CA32BD"/>
    <w:rsid w:val="00CA47C5"/>
    <w:rsid w:val="00CA5E53"/>
    <w:rsid w:val="00CE37ED"/>
    <w:rsid w:val="00CE5608"/>
    <w:rsid w:val="00CF2E7E"/>
    <w:rsid w:val="00D05996"/>
    <w:rsid w:val="00D12AC6"/>
    <w:rsid w:val="00D16164"/>
    <w:rsid w:val="00D16904"/>
    <w:rsid w:val="00D1694C"/>
    <w:rsid w:val="00D3714B"/>
    <w:rsid w:val="00D64C21"/>
    <w:rsid w:val="00D70D36"/>
    <w:rsid w:val="00D7287B"/>
    <w:rsid w:val="00D77AFD"/>
    <w:rsid w:val="00DA14A2"/>
    <w:rsid w:val="00DA62D5"/>
    <w:rsid w:val="00DC31D8"/>
    <w:rsid w:val="00DC4279"/>
    <w:rsid w:val="00DC46B0"/>
    <w:rsid w:val="00DD478A"/>
    <w:rsid w:val="00DD6291"/>
    <w:rsid w:val="00DE5833"/>
    <w:rsid w:val="00DE7BDE"/>
    <w:rsid w:val="00E227B2"/>
    <w:rsid w:val="00E448BC"/>
    <w:rsid w:val="00E4666C"/>
    <w:rsid w:val="00E51C6B"/>
    <w:rsid w:val="00E552B8"/>
    <w:rsid w:val="00E55DF0"/>
    <w:rsid w:val="00E615AE"/>
    <w:rsid w:val="00E65CAD"/>
    <w:rsid w:val="00E66B9E"/>
    <w:rsid w:val="00E74BC5"/>
    <w:rsid w:val="00E80606"/>
    <w:rsid w:val="00EC0A59"/>
    <w:rsid w:val="00EC7E00"/>
    <w:rsid w:val="00F0509E"/>
    <w:rsid w:val="00F15A6B"/>
    <w:rsid w:val="00F26D2F"/>
    <w:rsid w:val="00F3223C"/>
    <w:rsid w:val="00F91F57"/>
    <w:rsid w:val="00FA5005"/>
    <w:rsid w:val="00FA6102"/>
    <w:rsid w:val="00FB6B6F"/>
    <w:rsid w:val="00FD0875"/>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13666</Words>
  <Characters>7790</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2023-11-15T06:22:00Z</dcterms:created>
  <dcterms:modified xsi:type="dcterms:W3CDTF">2023-11-15T06:22:00Z</dcterms:modified>
</cp:coreProperties>
</file>